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C053CB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0440F">
        <w:rPr>
          <w:rFonts w:ascii="Times New Roman" w:hAnsi="Times New Roman"/>
          <w:sz w:val="24"/>
          <w:szCs w:val="24"/>
        </w:rPr>
        <w:t>ул</w:t>
      </w:r>
      <w:proofErr w:type="gramStart"/>
      <w:r w:rsidR="0060440F">
        <w:rPr>
          <w:rFonts w:ascii="Times New Roman" w:hAnsi="Times New Roman"/>
          <w:sz w:val="24"/>
          <w:szCs w:val="24"/>
        </w:rPr>
        <w:t>.Щ</w:t>
      </w:r>
      <w:proofErr w:type="gramEnd"/>
      <w:r w:rsidR="0060440F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60440F">
        <w:rPr>
          <w:rFonts w:ascii="Times New Roman" w:hAnsi="Times New Roman"/>
          <w:sz w:val="24"/>
          <w:szCs w:val="24"/>
        </w:rPr>
        <w:t>44в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60440F">
        <w:rPr>
          <w:rFonts w:ascii="Times New Roman" w:hAnsi="Times New Roman"/>
          <w:sz w:val="24"/>
          <w:szCs w:val="24"/>
        </w:rPr>
        <w:t>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60440F">
        <w:rPr>
          <w:rFonts w:ascii="Times New Roman" w:hAnsi="Times New Roman"/>
          <w:sz w:val="24"/>
          <w:szCs w:val="24"/>
        </w:rPr>
        <w:t>18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60440F">
        <w:rPr>
          <w:rFonts w:ascii="Times New Roman" w:hAnsi="Times New Roman"/>
          <w:sz w:val="24"/>
          <w:szCs w:val="24"/>
        </w:rPr>
        <w:t>да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0440F">
        <w:rPr>
          <w:rFonts w:ascii="Times New Roman" w:hAnsi="Times New Roman"/>
          <w:sz w:val="24"/>
          <w:szCs w:val="24"/>
          <w:u w:val="single"/>
        </w:rPr>
        <w:t>2538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0440F">
        <w:rPr>
          <w:rFonts w:ascii="Times New Roman" w:hAnsi="Times New Roman"/>
          <w:sz w:val="24"/>
          <w:szCs w:val="24"/>
          <w:u w:val="single"/>
        </w:rPr>
        <w:t>368,1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60440F">
        <w:rPr>
          <w:rFonts w:ascii="Times New Roman" w:hAnsi="Times New Roman"/>
          <w:sz w:val="24"/>
          <w:szCs w:val="24"/>
          <w:u w:val="single"/>
        </w:rPr>
        <w:t>214,7</w:t>
      </w:r>
      <w:r w:rsidR="005371E2">
        <w:rPr>
          <w:rFonts w:ascii="Times New Roman" w:hAnsi="Times New Roman"/>
          <w:sz w:val="24"/>
          <w:szCs w:val="24"/>
          <w:u w:val="single"/>
        </w:rPr>
        <w:t>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60440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r w:rsidR="00F34484"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0440F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21209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53CB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3D85-0C98-42B6-82E5-2B1F57CE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2021-04-20T12:56:00Z</dcterms:modified>
</cp:coreProperties>
</file>